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B3" w:rsidRDefault="006140B3" w:rsidP="006140B3">
      <w:pPr>
        <w:jc w:val="both"/>
        <w:rPr>
          <w:b/>
          <w:sz w:val="28"/>
          <w:szCs w:val="28"/>
        </w:rPr>
      </w:pPr>
    </w:p>
    <w:p w:rsidR="006140B3" w:rsidRPr="00FD60A2" w:rsidRDefault="006140B3" w:rsidP="006140B3">
      <w:pPr>
        <w:jc w:val="center"/>
        <w:rPr>
          <w:b/>
          <w:color w:val="FF0000"/>
          <w:sz w:val="28"/>
          <w:szCs w:val="28"/>
        </w:rPr>
      </w:pPr>
      <w:r w:rsidRPr="00FD60A2">
        <w:rPr>
          <w:b/>
          <w:color w:val="FF0000"/>
          <w:sz w:val="28"/>
          <w:szCs w:val="28"/>
        </w:rPr>
        <w:t>ŞİİR YAZALIM</w:t>
      </w:r>
      <w:r w:rsidR="000C6584">
        <w:rPr>
          <w:b/>
          <w:color w:val="FF0000"/>
          <w:sz w:val="28"/>
          <w:szCs w:val="28"/>
        </w:rPr>
        <w:t>-5</w:t>
      </w:r>
    </w:p>
    <w:p w:rsidR="006140B3" w:rsidRDefault="006140B3" w:rsidP="006140B3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6140B3" w:rsidRDefault="006140B3" w:rsidP="006140B3">
      <w:pPr>
        <w:rPr>
          <w:b/>
          <w:sz w:val="28"/>
          <w:szCs w:val="28"/>
        </w:rPr>
      </w:pPr>
    </w:p>
    <w:p w:rsidR="006140B3" w:rsidRPr="000A4B80" w:rsidRDefault="006140B3" w:rsidP="006140B3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6140B3" w:rsidRDefault="006140B3" w:rsidP="006140B3">
      <w:pPr>
        <w:jc w:val="both"/>
        <w:rPr>
          <w:b/>
          <w:sz w:val="28"/>
          <w:szCs w:val="28"/>
        </w:rPr>
      </w:pPr>
    </w:p>
    <w:p w:rsidR="006140B3" w:rsidRPr="002D7B48" w:rsidRDefault="006140B3" w:rsidP="006140B3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  <w:r w:rsidRPr="002D7B48">
        <w:rPr>
          <w:b/>
          <w:sz w:val="28"/>
          <w:szCs w:val="28"/>
        </w:rPr>
        <w:t xml:space="preserve"> </w:t>
      </w:r>
    </w:p>
    <w:p w:rsidR="006140B3" w:rsidRDefault="006140B3" w:rsidP="006140B3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6140B3" w:rsidRDefault="006140B3" w:rsidP="006140B3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6140B3" w:rsidRDefault="006140B3" w:rsidP="006140B3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6140B3" w:rsidRDefault="006140B3" w:rsidP="006140B3">
      <w:pPr>
        <w:jc w:val="both"/>
        <w:rPr>
          <w:b/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Süresi</w:t>
      </w:r>
      <w:r w:rsidRPr="002D7B48">
        <w:rPr>
          <w:b/>
          <w:sz w:val="28"/>
          <w:szCs w:val="28"/>
        </w:rPr>
        <w:t>:</w:t>
      </w:r>
      <w:r>
        <w:rPr>
          <w:sz w:val="28"/>
          <w:szCs w:val="28"/>
        </w:rPr>
        <w:t>………………………-………………………….</w:t>
      </w:r>
    </w:p>
    <w:p w:rsidR="006140B3" w:rsidRPr="00FD60A2" w:rsidRDefault="006140B3" w:rsidP="006140B3">
      <w:pPr>
        <w:jc w:val="both"/>
        <w:rPr>
          <w:b/>
          <w:sz w:val="28"/>
          <w:szCs w:val="28"/>
        </w:rPr>
      </w:pPr>
    </w:p>
    <w:p w:rsidR="006140B3" w:rsidRPr="002D7B48" w:rsidRDefault="006140B3" w:rsidP="006140B3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Performans Ödevi</w:t>
      </w:r>
    </w:p>
    <w:p w:rsidR="006140B3" w:rsidRDefault="006140B3" w:rsidP="006140B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Doğa, çevre, mevsimler, sevgi konularından birini seçiniz.</w:t>
      </w:r>
    </w:p>
    <w:p w:rsidR="006140B3" w:rsidRDefault="006140B3" w:rsidP="006140B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Seçtiğiniz konuda yazılmış şiirleri araştırınız. Bu şiirleri yazınız ve okuyunuz.</w:t>
      </w:r>
    </w:p>
    <w:p w:rsidR="006140B3" w:rsidRDefault="006140B3" w:rsidP="006140B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Okuduğunuz şiirlerin şairleri hakkında genel bilgiler öğreniniz.</w:t>
      </w:r>
    </w:p>
    <w:p w:rsidR="006140B3" w:rsidRDefault="006140B3" w:rsidP="006140B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Seçtiğiniz konu ile ilgili bir şiir de siz yazınız.</w:t>
      </w: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Pr="004C51EE" w:rsidRDefault="006140B3" w:rsidP="006140B3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 Yaparken İşinizi Kolaylaştıracak Bazı Öneriler</w:t>
      </w:r>
    </w:p>
    <w:p w:rsidR="006140B3" w:rsidRDefault="006140B3" w:rsidP="006140B3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Çalışmanıza başlamadan önce bir plan yapınız.</w:t>
      </w:r>
    </w:p>
    <w:p w:rsidR="006140B3" w:rsidRDefault="006140B3" w:rsidP="006140B3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Yaptığınız tüm çalışmaları bir rapor haline getiriniz.</w:t>
      </w:r>
    </w:p>
    <w:p w:rsidR="006140B3" w:rsidRPr="004B507B" w:rsidRDefault="006140B3" w:rsidP="006140B3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sayfanızda mutlaka araştırma yaptığınız kaynakları belirtiniz.</w:t>
      </w:r>
    </w:p>
    <w:p w:rsidR="006140B3" w:rsidRPr="00E63DBD" w:rsidRDefault="006140B3" w:rsidP="006140B3">
      <w:pPr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Değerlendirme</w:t>
      </w:r>
    </w:p>
    <w:p w:rsidR="006140B3" w:rsidRPr="002D7B48" w:rsidRDefault="006140B3" w:rsidP="006140B3">
      <w:pPr>
        <w:ind w:firstLine="708"/>
        <w:rPr>
          <w:sz w:val="28"/>
          <w:szCs w:val="28"/>
        </w:rPr>
      </w:pPr>
      <w:r w:rsidRPr="002D7B48">
        <w:rPr>
          <w:sz w:val="28"/>
          <w:szCs w:val="28"/>
        </w:rPr>
        <w:t>Çalışmanızı hazırlama sürecinde kendinizi nasıl değerlendireceğinizi bilmeniz ve çalışmanızı belirtilen kriterlere uygun hazırlamanız</w:t>
      </w:r>
      <w:r>
        <w:rPr>
          <w:sz w:val="28"/>
          <w:szCs w:val="28"/>
        </w:rPr>
        <w:t>,</w:t>
      </w:r>
      <w:r w:rsidRPr="002D7B48">
        <w:rPr>
          <w:sz w:val="28"/>
          <w:szCs w:val="28"/>
        </w:rPr>
        <w:t xml:space="preserve"> çalışmanızın niteliğini artıracaktır.</w:t>
      </w:r>
    </w:p>
    <w:p w:rsidR="006140B3" w:rsidRPr="002D7B48" w:rsidRDefault="006140B3" w:rsidP="006140B3">
      <w:pPr>
        <w:ind w:firstLine="708"/>
        <w:rPr>
          <w:sz w:val="28"/>
          <w:szCs w:val="28"/>
        </w:rPr>
      </w:pPr>
      <w:r w:rsidRPr="002D7B48">
        <w:rPr>
          <w:sz w:val="28"/>
          <w:szCs w:val="28"/>
        </w:rPr>
        <w:t>Çalışmanızı yaparken formdaki kriterleri sırasıyla okuyun</w:t>
      </w:r>
      <w:r>
        <w:rPr>
          <w:sz w:val="28"/>
          <w:szCs w:val="28"/>
        </w:rPr>
        <w:t>uz</w:t>
      </w:r>
      <w:r w:rsidRPr="002D7B48">
        <w:rPr>
          <w:sz w:val="28"/>
          <w:szCs w:val="28"/>
        </w:rPr>
        <w:t xml:space="preserve"> ve yerine getirdiği</w:t>
      </w:r>
      <w:r>
        <w:rPr>
          <w:sz w:val="28"/>
          <w:szCs w:val="28"/>
        </w:rPr>
        <w:t>-</w:t>
      </w:r>
      <w:r w:rsidRPr="002D7B48">
        <w:rPr>
          <w:sz w:val="28"/>
          <w:szCs w:val="28"/>
        </w:rPr>
        <w:t>niz her kriteri bir sembol kullanarak işaretleyiniz.</w:t>
      </w:r>
    </w:p>
    <w:p w:rsidR="006140B3" w:rsidRPr="002D7B48" w:rsidRDefault="006140B3" w:rsidP="006140B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7"/>
        <w:gridCol w:w="1080"/>
        <w:gridCol w:w="1080"/>
      </w:tblGrid>
      <w:tr w:rsidR="006140B3" w:rsidRPr="006140B3" w:rsidTr="006140B3">
        <w:tc>
          <w:tcPr>
            <w:tcW w:w="7977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Evet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Hayır</w:t>
            </w:r>
          </w:p>
        </w:tc>
      </w:tr>
      <w:tr w:rsidR="006140B3" w:rsidRPr="006140B3" w:rsidTr="006140B3">
        <w:tc>
          <w:tcPr>
            <w:tcW w:w="7977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Çalışmama bir plan yaparak başladım.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c>
          <w:tcPr>
            <w:tcW w:w="7977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Seçtiğim konu ile ilgili yeteri kadar şiir araştırdım.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c>
          <w:tcPr>
            <w:tcW w:w="7977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Okuduğum şiirlerin şairleri hakkında bilgi sahibi oldum.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c>
          <w:tcPr>
            <w:tcW w:w="7977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Seçtiğim konu ile ilgili bir şiirde ben yazdım.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c>
          <w:tcPr>
            <w:tcW w:w="7977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Yazılı anlatımlarımı imla kurallarına ve noktalama işaretlerine dikkat ederek yaptım.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c>
          <w:tcPr>
            <w:tcW w:w="7977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Güzel ve nitelikli bir çalışma yaptım.</w:t>
            </w: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</w:tbl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Default="006140B3" w:rsidP="006140B3">
      <w:pPr>
        <w:jc w:val="both"/>
        <w:rPr>
          <w:sz w:val="28"/>
          <w:szCs w:val="28"/>
        </w:rPr>
      </w:pPr>
    </w:p>
    <w:p w:rsidR="006140B3" w:rsidRPr="002D7B48" w:rsidRDefault="006140B3" w:rsidP="006140B3">
      <w:pPr>
        <w:jc w:val="both"/>
        <w:rPr>
          <w:sz w:val="28"/>
          <w:szCs w:val="28"/>
        </w:rPr>
      </w:pPr>
      <w:r w:rsidRPr="002D7B48">
        <w:rPr>
          <w:sz w:val="28"/>
          <w:szCs w:val="28"/>
        </w:rPr>
        <w:t>Adı soyadı:………………………………</w:t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</w:r>
      <w:r w:rsidRPr="002D7B48">
        <w:rPr>
          <w:sz w:val="28"/>
          <w:szCs w:val="28"/>
        </w:rPr>
        <w:tab/>
        <w:t xml:space="preserve">    ………………..</w:t>
      </w:r>
    </w:p>
    <w:p w:rsidR="006140B3" w:rsidRPr="002D7B48" w:rsidRDefault="006140B3" w:rsidP="006140B3">
      <w:pPr>
        <w:jc w:val="both"/>
        <w:rPr>
          <w:sz w:val="28"/>
          <w:szCs w:val="28"/>
        </w:rPr>
      </w:pPr>
    </w:p>
    <w:p w:rsidR="006140B3" w:rsidRPr="002D7B48" w:rsidRDefault="006140B3" w:rsidP="006140B3">
      <w:pPr>
        <w:jc w:val="both"/>
        <w:rPr>
          <w:b/>
          <w:sz w:val="28"/>
          <w:szCs w:val="28"/>
        </w:rPr>
      </w:pPr>
      <w:r w:rsidRPr="004F76B7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6140B3" w:rsidRPr="002D7B48" w:rsidRDefault="006140B3" w:rsidP="006140B3">
      <w:pPr>
        <w:rPr>
          <w:sz w:val="28"/>
          <w:szCs w:val="28"/>
        </w:rPr>
      </w:pPr>
    </w:p>
    <w:p w:rsidR="006140B3" w:rsidRPr="004F76B7" w:rsidRDefault="006140B3" w:rsidP="006140B3">
      <w:pPr>
        <w:jc w:val="both"/>
        <w:rPr>
          <w:b/>
          <w:color w:val="0000FF"/>
          <w:sz w:val="28"/>
          <w:szCs w:val="28"/>
        </w:rPr>
      </w:pPr>
      <w:r w:rsidRPr="004F76B7">
        <w:rPr>
          <w:b/>
          <w:color w:val="0000FF"/>
          <w:sz w:val="28"/>
          <w:szCs w:val="28"/>
        </w:rPr>
        <w:t xml:space="preserve">Ödevin Amacı </w:t>
      </w:r>
    </w:p>
    <w:p w:rsidR="006140B3" w:rsidRDefault="006140B3" w:rsidP="006140B3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6140B3" w:rsidRDefault="006140B3" w:rsidP="006140B3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6140B3" w:rsidRDefault="006140B3" w:rsidP="006140B3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6140B3" w:rsidRPr="002D7B48" w:rsidRDefault="006140B3" w:rsidP="006140B3">
      <w:pPr>
        <w:jc w:val="both"/>
        <w:rPr>
          <w:sz w:val="28"/>
          <w:szCs w:val="28"/>
        </w:rPr>
      </w:pPr>
    </w:p>
    <w:p w:rsidR="006140B3" w:rsidRPr="002D7B48" w:rsidRDefault="006140B3" w:rsidP="006140B3">
      <w:pPr>
        <w:jc w:val="both"/>
        <w:rPr>
          <w:sz w:val="28"/>
          <w:szCs w:val="28"/>
        </w:rPr>
      </w:pPr>
      <w:r w:rsidRPr="002D7B48"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6140B3" w:rsidRPr="002D7B48" w:rsidRDefault="006140B3" w:rsidP="006140B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900"/>
        <w:gridCol w:w="900"/>
        <w:gridCol w:w="900"/>
        <w:gridCol w:w="900"/>
      </w:tblGrid>
      <w:tr w:rsidR="006140B3" w:rsidRPr="006140B3" w:rsidTr="006140B3">
        <w:trPr>
          <w:cantSplit/>
          <w:trHeight w:val="1134"/>
        </w:trPr>
        <w:tc>
          <w:tcPr>
            <w:tcW w:w="6408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  <w:r w:rsidRPr="006140B3"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280.9pt;margin-top:10.5pt;width:30.5pt;height:93.3pt;z-index:251657728" stroked="f">
                  <v:textbox style="layout-flow:vertical;mso-layout-flow-alt:bottom-to-top">
                    <w:txbxContent>
                      <w:p w:rsidR="006140B3" w:rsidRPr="005F3196" w:rsidRDefault="006140B3" w:rsidP="006140B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5F3196"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  <w:p w:rsidR="006140B3" w:rsidRPr="006140B3" w:rsidRDefault="006140B3" w:rsidP="006140B3">
            <w:pPr>
              <w:jc w:val="both"/>
              <w:rPr>
                <w:b/>
                <w:sz w:val="28"/>
                <w:szCs w:val="28"/>
              </w:rPr>
            </w:pPr>
            <w:r w:rsidRPr="006140B3"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extDirection w:val="btLr"/>
            <w:vAlign w:val="center"/>
          </w:tcPr>
          <w:p w:rsidR="006140B3" w:rsidRPr="006140B3" w:rsidRDefault="006140B3" w:rsidP="006140B3">
            <w:pPr>
              <w:ind w:left="113" w:right="113"/>
              <w:rPr>
                <w:b/>
                <w:sz w:val="28"/>
                <w:szCs w:val="28"/>
              </w:rPr>
            </w:pPr>
            <w:r w:rsidRPr="006140B3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extDirection w:val="btLr"/>
            <w:vAlign w:val="center"/>
          </w:tcPr>
          <w:p w:rsidR="006140B3" w:rsidRPr="006140B3" w:rsidRDefault="006140B3" w:rsidP="006140B3">
            <w:pPr>
              <w:ind w:left="113" w:right="113"/>
              <w:rPr>
                <w:b/>
                <w:sz w:val="28"/>
                <w:szCs w:val="28"/>
              </w:rPr>
            </w:pPr>
            <w:r w:rsidRPr="006140B3"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extDirection w:val="btLr"/>
            <w:vAlign w:val="center"/>
          </w:tcPr>
          <w:p w:rsidR="006140B3" w:rsidRPr="006140B3" w:rsidRDefault="006140B3" w:rsidP="006140B3">
            <w:pPr>
              <w:ind w:left="113" w:right="113"/>
              <w:rPr>
                <w:b/>
                <w:sz w:val="28"/>
                <w:szCs w:val="28"/>
              </w:rPr>
            </w:pPr>
            <w:r w:rsidRPr="006140B3"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00" w:type="dxa"/>
            <w:textDirection w:val="btLr"/>
            <w:vAlign w:val="center"/>
          </w:tcPr>
          <w:p w:rsidR="006140B3" w:rsidRPr="006140B3" w:rsidRDefault="006140B3" w:rsidP="006140B3">
            <w:pPr>
              <w:ind w:left="113" w:right="113"/>
              <w:rPr>
                <w:b/>
                <w:sz w:val="28"/>
                <w:szCs w:val="28"/>
              </w:rPr>
            </w:pPr>
            <w:r w:rsidRPr="006140B3">
              <w:rPr>
                <w:b/>
                <w:sz w:val="28"/>
                <w:szCs w:val="28"/>
              </w:rPr>
              <w:t>Belirgin</w:t>
            </w:r>
          </w:p>
        </w:tc>
      </w:tr>
      <w:tr w:rsidR="006140B3" w:rsidRPr="006140B3" w:rsidTr="006140B3">
        <w:trPr>
          <w:trHeight w:val="851"/>
        </w:trPr>
        <w:tc>
          <w:tcPr>
            <w:tcW w:w="6408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Seçtiği konu ile ilgili yeterli şiir araştırmış.</w:t>
            </w: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rPr>
          <w:trHeight w:val="851"/>
        </w:trPr>
        <w:tc>
          <w:tcPr>
            <w:tcW w:w="6408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Okuduğu şiirlerin şairleri hakkında bilgi sahibi olmuş.</w:t>
            </w: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rPr>
          <w:trHeight w:val="851"/>
        </w:trPr>
        <w:tc>
          <w:tcPr>
            <w:tcW w:w="6408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Şiirinde duygu ve düşüncelerini anlamlı bir şekilde ifade etmiş.</w:t>
            </w: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rPr>
          <w:trHeight w:val="851"/>
        </w:trPr>
        <w:tc>
          <w:tcPr>
            <w:tcW w:w="6408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Çalışmasında imla kurallarına ve noktalama işaretlerine dikkat etmiş.</w:t>
            </w: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  <w:tr w:rsidR="006140B3" w:rsidRPr="006140B3" w:rsidTr="006140B3">
        <w:trPr>
          <w:trHeight w:val="851"/>
        </w:trPr>
        <w:tc>
          <w:tcPr>
            <w:tcW w:w="6408" w:type="dxa"/>
            <w:vAlign w:val="center"/>
          </w:tcPr>
          <w:p w:rsidR="006140B3" w:rsidRPr="006140B3" w:rsidRDefault="006140B3" w:rsidP="00FA3DD8">
            <w:pPr>
              <w:rPr>
                <w:sz w:val="28"/>
                <w:szCs w:val="28"/>
              </w:rPr>
            </w:pPr>
            <w:r w:rsidRPr="006140B3">
              <w:rPr>
                <w:sz w:val="28"/>
                <w:szCs w:val="28"/>
              </w:rPr>
              <w:t>Güzel ve nitelikli bir çalışma yapmış.</w:t>
            </w: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6140B3" w:rsidRPr="006140B3" w:rsidRDefault="006140B3" w:rsidP="006140B3">
            <w:pPr>
              <w:jc w:val="both"/>
              <w:rPr>
                <w:sz w:val="28"/>
                <w:szCs w:val="28"/>
              </w:rPr>
            </w:pPr>
          </w:p>
        </w:tc>
      </w:tr>
    </w:tbl>
    <w:p w:rsidR="006140B3" w:rsidRDefault="006140B3" w:rsidP="006140B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Performans Ödevi Puanlama Formu</w:t>
      </w:r>
    </w:p>
    <w:p w:rsidR="006140B3" w:rsidRDefault="006140B3" w:rsidP="006140B3">
      <w:pPr>
        <w:jc w:val="both"/>
      </w:pPr>
    </w:p>
    <w:p w:rsidR="006140B3" w:rsidRPr="003F7EC3" w:rsidRDefault="006140B3" w:rsidP="006140B3">
      <w:pPr>
        <w:jc w:val="both"/>
      </w:pPr>
      <w:r w:rsidRPr="003F7EC3">
        <w:t>Geliştirilebilir: Konu olan davranışın yetersiz olduğunu gösterir.</w:t>
      </w:r>
    </w:p>
    <w:p w:rsidR="006140B3" w:rsidRPr="003F7EC3" w:rsidRDefault="006140B3" w:rsidP="006140B3">
      <w:pPr>
        <w:jc w:val="both"/>
      </w:pPr>
      <w:r w:rsidRPr="003F7EC3">
        <w:t>Orta düzeyde: Konu olan davranışın çok az bir destekle yeterli hale getirilebileceğini gösterir.</w:t>
      </w:r>
    </w:p>
    <w:p w:rsidR="006140B3" w:rsidRPr="003F7EC3" w:rsidRDefault="006140B3" w:rsidP="006140B3">
      <w:pPr>
        <w:jc w:val="both"/>
      </w:pPr>
      <w:r w:rsidRPr="003F7EC3">
        <w:t>Yeterli: Konu olan davranışın yeterli fakat sürekli olmadığını gösterir.</w:t>
      </w:r>
    </w:p>
    <w:p w:rsidR="006140B3" w:rsidRPr="003F7EC3" w:rsidRDefault="006140B3" w:rsidP="006140B3">
      <w:pPr>
        <w:jc w:val="both"/>
      </w:pPr>
      <w:r w:rsidRPr="003F7EC3">
        <w:t>Belirgin: Konu olan davranışın yeterli ve sürekli olduğunu gösterir.</w:t>
      </w:r>
    </w:p>
    <w:p w:rsidR="00E7699D" w:rsidRPr="006140B3" w:rsidRDefault="00E7699D" w:rsidP="006140B3"/>
    <w:sectPr w:rsidR="00E7699D" w:rsidRPr="006140B3" w:rsidSect="00FA3DD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65371AF"/>
    <w:multiLevelType w:val="hybridMultilevel"/>
    <w:tmpl w:val="0ABC1CB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CB159AC"/>
    <w:multiLevelType w:val="hybridMultilevel"/>
    <w:tmpl w:val="DCE0231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3A9B"/>
    <w:rsid w:val="000C6584"/>
    <w:rsid w:val="00155F56"/>
    <w:rsid w:val="001C7784"/>
    <w:rsid w:val="002D0AF9"/>
    <w:rsid w:val="00313923"/>
    <w:rsid w:val="0034247F"/>
    <w:rsid w:val="003A5045"/>
    <w:rsid w:val="003B025D"/>
    <w:rsid w:val="00405322"/>
    <w:rsid w:val="00446D5F"/>
    <w:rsid w:val="004A4B93"/>
    <w:rsid w:val="004B6A6B"/>
    <w:rsid w:val="006140B3"/>
    <w:rsid w:val="007F23D9"/>
    <w:rsid w:val="00803A9B"/>
    <w:rsid w:val="009B28ED"/>
    <w:rsid w:val="009E422E"/>
    <w:rsid w:val="00A16281"/>
    <w:rsid w:val="00B44510"/>
    <w:rsid w:val="00E7699D"/>
    <w:rsid w:val="00FA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Murat</cp:lastModifiedBy>
  <cp:revision>2</cp:revision>
  <dcterms:created xsi:type="dcterms:W3CDTF">2009-11-09T20:19:00Z</dcterms:created>
  <dcterms:modified xsi:type="dcterms:W3CDTF">2009-11-09T20:19:00Z</dcterms:modified>
</cp:coreProperties>
</file>